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E40" w14:textId="77777777" w:rsidR="00745BAE" w:rsidRDefault="00745BAE">
      <w:pPr>
        <w:pStyle w:val="Heading"/>
        <w:jc w:val="left"/>
      </w:pPr>
      <w:r>
        <w:rPr>
          <w:rFonts w:ascii="Times New Roman" w:hAnsi="Times New Roman" w:cs="Times New Roman"/>
          <w:b w:val="0"/>
        </w:rPr>
        <w:t xml:space="preserve">Příloha č. </w:t>
      </w:r>
      <w:r>
        <w:rPr>
          <w:rFonts w:ascii="Times New Roman" w:hAnsi="Times New Roman" w:cs="Times New Roman"/>
          <w:b w:val="0"/>
          <w:lang w:val="cs-CZ"/>
        </w:rPr>
        <w:t>6</w:t>
      </w:r>
    </w:p>
    <w:p w14:paraId="51DBEB05" w14:textId="77777777" w:rsidR="00745BAE" w:rsidRDefault="00745BAE">
      <w:pPr>
        <w:pStyle w:val="Heading"/>
      </w:pPr>
      <w:r>
        <w:rPr>
          <w:rFonts w:ascii="Times New Roman" w:hAnsi="Times New Roman" w:cs="Times New Roman"/>
          <w:sz w:val="30"/>
          <w:szCs w:val="30"/>
        </w:rPr>
        <w:t>ČESTNÉ PROHLÁŠENÍ</w:t>
      </w:r>
    </w:p>
    <w:p w14:paraId="7CD3FCB3" w14:textId="77777777" w:rsidR="00745BAE" w:rsidRDefault="00745BAE">
      <w:pPr>
        <w:pStyle w:val="Heading"/>
        <w:pBdr>
          <w:top w:val="none" w:sz="0" w:space="0" w:color="000000"/>
          <w:left w:val="none" w:sz="0" w:space="0" w:color="000000"/>
          <w:bottom w:val="single" w:sz="4" w:space="1" w:color="000000"/>
          <w:right w:val="none" w:sz="0" w:space="0" w:color="000000"/>
        </w:pBdr>
      </w:pPr>
      <w:r>
        <w:rPr>
          <w:rFonts w:ascii="Times New Roman" w:hAnsi="Times New Roman" w:cs="Times New Roman"/>
          <w:szCs w:val="28"/>
        </w:rPr>
        <w:t>o</w:t>
      </w:r>
      <w:r>
        <w:rPr>
          <w:rFonts w:ascii="Times New Roman" w:hAnsi="Times New Roman" w:cs="Times New Roman"/>
          <w:szCs w:val="28"/>
          <w:lang w:val="cs-CZ"/>
        </w:rPr>
        <w:t xml:space="preserve"> dodržení zásad zadávání veřejných zakázek</w:t>
      </w:r>
      <w:r>
        <w:rPr>
          <w:rFonts w:ascii="Times New Roman" w:hAnsi="Times New Roman" w:cs="Times New Roman"/>
          <w:szCs w:val="28"/>
        </w:rPr>
        <w:t xml:space="preserve"> </w:t>
      </w:r>
    </w:p>
    <w:p w14:paraId="6B924FB8" w14:textId="57132C65" w:rsidR="00745BAE" w:rsidRDefault="00745BAE">
      <w:pPr>
        <w:pStyle w:val="Heading"/>
      </w:pPr>
      <w:r>
        <w:rPr>
          <w:rFonts w:ascii="Times New Roman" w:hAnsi="Times New Roman" w:cs="Times New Roman"/>
          <w:b w:val="0"/>
          <w:szCs w:val="26"/>
        </w:rPr>
        <w:t xml:space="preserve"> </w:t>
      </w:r>
    </w:p>
    <w:p w14:paraId="670926E0" w14:textId="77777777" w:rsidR="00745BAE" w:rsidRDefault="00745BAE">
      <w:pPr>
        <w:pStyle w:val="Heading"/>
        <w:rPr>
          <w:rFonts w:ascii="Times New Roman" w:hAnsi="Times New Roman" w:cs="Times New Roman"/>
          <w:b w:val="0"/>
          <w:szCs w:val="26"/>
        </w:rPr>
      </w:pPr>
    </w:p>
    <w:p w14:paraId="652541E7" w14:textId="77777777" w:rsidR="00745BAE" w:rsidRDefault="00745BAE">
      <w:pPr>
        <w:pStyle w:val="Heading"/>
        <w:rPr>
          <w:rFonts w:ascii="Times New Roman" w:hAnsi="Times New Roman" w:cs="Times New Roman"/>
          <w:b w:val="0"/>
          <w:bCs w:val="0"/>
          <w:szCs w:val="26"/>
        </w:rPr>
      </w:pPr>
    </w:p>
    <w:p w14:paraId="615E35A6" w14:textId="77777777" w:rsidR="00745BAE" w:rsidRDefault="00745BAE">
      <w:pPr>
        <w:pStyle w:val="Zkladntext21"/>
        <w:spacing w:after="0" w:line="240" w:lineRule="auto"/>
        <w:jc w:val="center"/>
        <w:rPr>
          <w:b/>
          <w:bCs/>
        </w:rPr>
      </w:pPr>
    </w:p>
    <w:p w14:paraId="763D0F5F" w14:textId="77777777" w:rsidR="00745BAE" w:rsidRDefault="00745BAE">
      <w:r>
        <w:rPr>
          <w:bCs/>
        </w:rPr>
        <w:t>Já, statutární zástupce účastníka (společnosti) čestně prohlašuji, že:</w:t>
      </w:r>
    </w:p>
    <w:p w14:paraId="1F83A933" w14:textId="77777777" w:rsidR="00745BAE" w:rsidRDefault="00745BAE">
      <w:pPr>
        <w:rPr>
          <w:bCs/>
        </w:rPr>
      </w:pPr>
    </w:p>
    <w:p w14:paraId="18FEBC68" w14:textId="77777777" w:rsidR="00745BAE" w:rsidRDefault="00745BAE">
      <w:pPr>
        <w:jc w:val="center"/>
        <w:rPr>
          <w:b/>
          <w:bCs/>
          <w:i/>
          <w:iCs/>
        </w:rPr>
      </w:pPr>
    </w:p>
    <w:p w14:paraId="7F8EA211" w14:textId="77777777" w:rsidR="00745BAE" w:rsidRDefault="00745BAE">
      <w:pPr>
        <w:tabs>
          <w:tab w:val="left" w:pos="2268"/>
        </w:tabs>
        <w:spacing w:line="360" w:lineRule="auto"/>
      </w:pPr>
      <w:r>
        <w:rPr>
          <w:i/>
          <w:iCs/>
        </w:rPr>
        <w:t>název společnosti:</w:t>
      </w:r>
      <w:r>
        <w:rPr>
          <w:i/>
          <w:iCs/>
        </w:rPr>
        <w:tab/>
        <w:t>………………………………………………….</w:t>
      </w:r>
    </w:p>
    <w:p w14:paraId="1DEC6089" w14:textId="77777777" w:rsidR="00745BAE" w:rsidRDefault="00745BAE">
      <w:pPr>
        <w:tabs>
          <w:tab w:val="left" w:pos="2268"/>
        </w:tabs>
        <w:spacing w:line="360" w:lineRule="auto"/>
        <w:rPr>
          <w:i/>
          <w:iCs/>
        </w:rPr>
      </w:pPr>
    </w:p>
    <w:p w14:paraId="10403313" w14:textId="77777777" w:rsidR="00745BAE" w:rsidRDefault="00745BAE">
      <w:pPr>
        <w:tabs>
          <w:tab w:val="left" w:pos="2268"/>
        </w:tabs>
        <w:spacing w:line="360" w:lineRule="auto"/>
      </w:pPr>
      <w:r>
        <w:rPr>
          <w:i/>
          <w:iCs/>
        </w:rPr>
        <w:t>sídlo:</w:t>
      </w:r>
      <w:r>
        <w:rPr>
          <w:i/>
          <w:iCs/>
        </w:rPr>
        <w:tab/>
        <w:t>………………………………………………….</w:t>
      </w:r>
    </w:p>
    <w:p w14:paraId="09F42870" w14:textId="77777777" w:rsidR="00745BAE" w:rsidRDefault="00745BAE">
      <w:pPr>
        <w:tabs>
          <w:tab w:val="left" w:pos="2268"/>
        </w:tabs>
        <w:spacing w:line="360" w:lineRule="auto"/>
      </w:pPr>
      <w:r>
        <w:rPr>
          <w:i/>
          <w:iCs/>
        </w:rPr>
        <w:tab/>
      </w:r>
    </w:p>
    <w:p w14:paraId="76BFFD91" w14:textId="77777777" w:rsidR="00745BAE" w:rsidRDefault="00745BAE">
      <w:pPr>
        <w:tabs>
          <w:tab w:val="left" w:pos="2268"/>
        </w:tabs>
        <w:spacing w:line="360" w:lineRule="auto"/>
      </w:pPr>
      <w:r>
        <w:rPr>
          <w:i/>
          <w:iCs/>
        </w:rPr>
        <w:t>právní forma:</w:t>
      </w:r>
      <w:r>
        <w:rPr>
          <w:i/>
          <w:iCs/>
        </w:rPr>
        <w:tab/>
        <w:t>………………………………………………….</w:t>
      </w:r>
    </w:p>
    <w:p w14:paraId="3E6F9C50" w14:textId="77777777" w:rsidR="00745BAE" w:rsidRDefault="00745BAE">
      <w:pPr>
        <w:tabs>
          <w:tab w:val="left" w:pos="2268"/>
        </w:tabs>
        <w:spacing w:line="360" w:lineRule="auto"/>
        <w:rPr>
          <w:i/>
          <w:iCs/>
        </w:rPr>
      </w:pPr>
    </w:p>
    <w:p w14:paraId="5ACC6D9F" w14:textId="77777777" w:rsidR="00745BAE" w:rsidRDefault="00745BAE">
      <w:pPr>
        <w:tabs>
          <w:tab w:val="left" w:pos="2268"/>
        </w:tabs>
        <w:spacing w:line="360" w:lineRule="auto"/>
      </w:pPr>
      <w:r>
        <w:rPr>
          <w:i/>
          <w:iCs/>
        </w:rPr>
        <w:t>IČO:</w:t>
      </w:r>
      <w:r>
        <w:rPr>
          <w:i/>
          <w:iCs/>
        </w:rPr>
        <w:tab/>
        <w:t>………………………………………………….</w:t>
      </w:r>
    </w:p>
    <w:p w14:paraId="6F964E51" w14:textId="77777777" w:rsidR="00745BAE" w:rsidRDefault="00745BAE">
      <w:pPr>
        <w:pStyle w:val="Zkladntext"/>
        <w:ind w:right="-284"/>
        <w:rPr>
          <w:b/>
          <w:bCs/>
          <w:i/>
          <w:iCs/>
        </w:rPr>
      </w:pPr>
    </w:p>
    <w:p w14:paraId="7447664B" w14:textId="77777777" w:rsidR="00745BAE" w:rsidRDefault="00745BAE">
      <w:pPr>
        <w:pStyle w:val="Zkladntext"/>
        <w:rPr>
          <w:b/>
          <w:bCs/>
        </w:rPr>
      </w:pPr>
    </w:p>
    <w:p w14:paraId="722C4899" w14:textId="77777777" w:rsidR="00745BAE" w:rsidRDefault="00745BAE">
      <w:r>
        <w:rPr>
          <w:bCs/>
        </w:rPr>
        <w:t xml:space="preserve">při realizaci díla </w:t>
      </w:r>
      <w:r>
        <w:rPr>
          <w:b/>
          <w:bCs/>
        </w:rPr>
        <w:t>„</w:t>
      </w:r>
      <w:r w:rsidR="009D0B92" w:rsidRPr="009D0B92">
        <w:rPr>
          <w:b/>
          <w:bCs/>
        </w:rPr>
        <w:t xml:space="preserve">Rekonstrukce veřejného osvětlení </w:t>
      </w:r>
      <w:r w:rsidR="00C60FA6">
        <w:rPr>
          <w:b/>
          <w:bCs/>
        </w:rPr>
        <w:t>města Ostrov – 4.etapa</w:t>
      </w:r>
      <w:r w:rsidR="009D0B92">
        <w:rPr>
          <w:b/>
          <w:bCs/>
        </w:rPr>
        <w:t>“</w:t>
      </w:r>
    </w:p>
    <w:p w14:paraId="27EA1171" w14:textId="77777777" w:rsidR="00745BAE" w:rsidRDefault="00745BAE" w:rsidP="006F309D">
      <w:pPr>
        <w:pStyle w:val="Zkladntext"/>
        <w:jc w:val="right"/>
        <w:rPr>
          <w:bCs/>
        </w:rPr>
      </w:pPr>
    </w:p>
    <w:p w14:paraId="59ABD944" w14:textId="77B88E7E" w:rsidR="00745BAE" w:rsidRDefault="00745BAE">
      <w:pPr>
        <w:pStyle w:val="Odstavecseseznamem"/>
        <w:numPr>
          <w:ilvl w:val="0"/>
          <w:numId w:val="2"/>
        </w:numPr>
      </w:pPr>
      <w:r>
        <w:rPr>
          <w:rFonts w:cs="Calibri"/>
        </w:rPr>
        <w:t>zajistím dodržování veškerých právních předpisů vůči svým pracovníkům, zejména odměňování, pracovní dobu, dobu odpočinku mezi směnami, placené přesčasy. Dále se zavazuji, že všechny osoby, které se na plnění zakázky budou podílet, jsou vedeny v příslušných registrech, například v</w:t>
      </w:r>
      <w:r w:rsidR="000F356E">
        <w:rPr>
          <w:rFonts w:cs="Calibri"/>
        </w:rPr>
        <w:t> </w:t>
      </w:r>
      <w:r>
        <w:rPr>
          <w:rFonts w:cs="Calibri"/>
        </w:rPr>
        <w:t>registru pojištěnců ČSSZ a mají příslušná povolení k pobytu v ČR</w:t>
      </w:r>
    </w:p>
    <w:p w14:paraId="30BAEEE7" w14:textId="77777777" w:rsidR="00745BAE" w:rsidRDefault="00745BAE">
      <w:pPr>
        <w:pStyle w:val="Odstavecseseznamem"/>
        <w:numPr>
          <w:ilvl w:val="0"/>
          <w:numId w:val="2"/>
        </w:numPr>
      </w:pPr>
      <w:r>
        <w:rPr>
          <w:rFonts w:cs="Calibri"/>
        </w:rPr>
        <w:t>že se, s ohledem na ochranu životního prostředí, zavazuji k minimální produkci všech druhů odpadů, vzniklých v souvislosti s realizací díla. V případě jejich vzniku budu přednostně a v co největší míře usilovat o jejich další využití, recyklaci a další ekologicky šetrná řešení</w:t>
      </w:r>
      <w:r w:rsidR="00507539">
        <w:rPr>
          <w:rFonts w:cs="Calibri"/>
        </w:rPr>
        <w:t>,</w:t>
      </w:r>
      <w:r>
        <w:rPr>
          <w:rFonts w:cs="Calibri"/>
        </w:rPr>
        <w:t xml:space="preserve"> a to i nad rámec povinností stanovených zákonem č. 541/2020 Sb., o odpadech</w:t>
      </w:r>
      <w:r w:rsidR="00507539">
        <w:rPr>
          <w:rFonts w:cs="Calibri"/>
        </w:rPr>
        <w:t>.</w:t>
      </w:r>
    </w:p>
    <w:p w14:paraId="0E6BEEA9" w14:textId="77777777" w:rsidR="00745BAE" w:rsidRDefault="00745BAE">
      <w:pPr>
        <w:pStyle w:val="Zkladntext"/>
        <w:rPr>
          <w:rFonts w:ascii="Calibri" w:hAnsi="Calibri" w:cs="Calibri"/>
          <w:bCs/>
          <w:color w:val="000000"/>
        </w:rPr>
      </w:pPr>
    </w:p>
    <w:p w14:paraId="5DAF7B98" w14:textId="77777777" w:rsidR="00745BAE" w:rsidRDefault="00745BAE">
      <w:pPr>
        <w:pStyle w:val="Zkladntext"/>
        <w:rPr>
          <w:b/>
          <w:bCs/>
        </w:rPr>
      </w:pPr>
    </w:p>
    <w:p w14:paraId="30256AE2" w14:textId="77777777" w:rsidR="00745BAE" w:rsidRDefault="00745BAE">
      <w:pPr>
        <w:rPr>
          <w:b/>
          <w:bCs/>
        </w:rPr>
      </w:pPr>
    </w:p>
    <w:p w14:paraId="268232D3" w14:textId="77777777" w:rsidR="00745BAE" w:rsidRDefault="00745BAE"/>
    <w:p w14:paraId="6BE49082" w14:textId="77777777" w:rsidR="00745BAE" w:rsidRDefault="00745BAE"/>
    <w:p w14:paraId="3A88AC7C" w14:textId="77777777" w:rsidR="00745BAE" w:rsidRDefault="00745BAE"/>
    <w:p w14:paraId="284DE232" w14:textId="77777777" w:rsidR="00745BAE" w:rsidRDefault="00745BAE">
      <w:r>
        <w:t>V………</w:t>
      </w:r>
      <w:proofErr w:type="gramStart"/>
      <w:r>
        <w:t>…….</w:t>
      </w:r>
      <w:proofErr w:type="gramEnd"/>
      <w:r>
        <w:t>.dne</w:t>
      </w:r>
    </w:p>
    <w:p w14:paraId="4EEB6723" w14:textId="77777777" w:rsidR="00745BAE" w:rsidRDefault="00745BAE"/>
    <w:p w14:paraId="37E094CA" w14:textId="77777777" w:rsidR="00745BAE" w:rsidRDefault="00745BAE"/>
    <w:p w14:paraId="3DB8D283" w14:textId="77777777" w:rsidR="00745BAE" w:rsidRDefault="00745BAE"/>
    <w:p w14:paraId="7670D037" w14:textId="77777777" w:rsidR="00745BAE" w:rsidRDefault="00745BAE">
      <w:r>
        <w:tab/>
      </w:r>
      <w:r>
        <w:tab/>
      </w:r>
      <w:r>
        <w:tab/>
      </w:r>
      <w:r>
        <w:tab/>
      </w:r>
      <w:r>
        <w:tab/>
      </w:r>
      <w:r>
        <w:tab/>
      </w:r>
      <w:r>
        <w:tab/>
        <w:t xml:space="preserve">             ………………………………………..</w:t>
      </w:r>
    </w:p>
    <w:p w14:paraId="60F0CC02" w14:textId="77777777" w:rsidR="00745BAE" w:rsidRDefault="00745BAE">
      <w:pPr>
        <w:ind w:left="709" w:firstLine="709"/>
      </w:pPr>
      <w:r>
        <w:rPr>
          <w:bCs/>
        </w:rPr>
        <w:t xml:space="preserve">                                                            </w:t>
      </w:r>
      <w:r w:rsidR="004752F7">
        <w:rPr>
          <w:bCs/>
        </w:rPr>
        <w:t xml:space="preserve">    </w:t>
      </w:r>
      <w:r>
        <w:rPr>
          <w:bCs/>
        </w:rPr>
        <w:t xml:space="preserve"> jméno a funkce oprávněného zástupce účastníka</w:t>
      </w:r>
    </w:p>
    <w:p w14:paraId="10CF56A6" w14:textId="77777777" w:rsidR="00745BAE" w:rsidRDefault="00745BAE">
      <w:pPr>
        <w:ind w:left="4500"/>
        <w:jc w:val="center"/>
        <w:rPr>
          <w:bCs/>
        </w:rPr>
      </w:pPr>
    </w:p>
    <w:p w14:paraId="7D3BE3AF" w14:textId="77777777" w:rsidR="00745BAE" w:rsidRDefault="00745BAE">
      <w:pPr>
        <w:jc w:val="right"/>
      </w:pPr>
    </w:p>
    <w:sectPr w:rsidR="00745BAE">
      <w:headerReference w:type="default" r:id="rId10"/>
      <w:footerReference w:type="default" r:id="rId11"/>
      <w:pgSz w:w="11906" w:h="16838"/>
      <w:pgMar w:top="764" w:right="720" w:bottom="76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BA2B" w14:textId="77777777" w:rsidR="00C27C9E" w:rsidRDefault="00C27C9E">
      <w:r>
        <w:separator/>
      </w:r>
    </w:p>
  </w:endnote>
  <w:endnote w:type="continuationSeparator" w:id="0">
    <w:p w14:paraId="11DD2C21" w14:textId="77777777" w:rsidR="00C27C9E" w:rsidRDefault="00C2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5AAD" w14:textId="77777777" w:rsidR="00745BAE" w:rsidRDefault="00745BAE">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B6F7" w14:textId="77777777" w:rsidR="00C27C9E" w:rsidRDefault="00C27C9E">
      <w:r>
        <w:separator/>
      </w:r>
    </w:p>
  </w:footnote>
  <w:footnote w:type="continuationSeparator" w:id="0">
    <w:p w14:paraId="0BA83058" w14:textId="77777777" w:rsidR="00C27C9E" w:rsidRDefault="00C2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B06E" w14:textId="77777777" w:rsidR="00777A10" w:rsidRPr="00954D83" w:rsidRDefault="00777A10" w:rsidP="00777A10">
    <w:pPr>
      <w:pStyle w:val="Zhlav"/>
      <w:jc w:val="center"/>
      <w:rPr>
        <w:i/>
        <w:iCs/>
        <w:sz w:val="20"/>
        <w:szCs w:val="20"/>
        <w:lang w:val="cs-CZ"/>
      </w:rPr>
    </w:pPr>
    <w:r w:rsidRPr="00954D83">
      <w:rPr>
        <w:i/>
        <w:iCs/>
        <w:sz w:val="20"/>
        <w:szCs w:val="20"/>
        <w:lang w:val="cs-CZ"/>
      </w:rPr>
      <w:t xml:space="preserve">Příloha č. </w:t>
    </w:r>
    <w:r>
      <w:rPr>
        <w:i/>
        <w:iCs/>
        <w:sz w:val="20"/>
        <w:szCs w:val="20"/>
        <w:lang w:val="cs-CZ"/>
      </w:rPr>
      <w:t>6</w:t>
    </w:r>
    <w:r w:rsidRPr="00954D83">
      <w:rPr>
        <w:i/>
        <w:iCs/>
        <w:sz w:val="20"/>
        <w:szCs w:val="20"/>
        <w:lang w:val="cs-CZ"/>
      </w:rPr>
      <w:t xml:space="preserve"> Zadávací dokumentace veřejné zakázky</w:t>
    </w:r>
  </w:p>
  <w:p w14:paraId="111F1D58" w14:textId="77777777" w:rsidR="00E04920" w:rsidRPr="00954D83" w:rsidRDefault="0050113C" w:rsidP="00E04920">
    <w:pPr>
      <w:pStyle w:val="Zhlav"/>
      <w:jc w:val="center"/>
      <w:rPr>
        <w:i/>
        <w:iCs/>
        <w:sz w:val="20"/>
        <w:szCs w:val="20"/>
        <w:lang w:val="cs-CZ"/>
      </w:rPr>
    </w:pPr>
    <w:proofErr w:type="gramStart"/>
    <w:r w:rsidRPr="00954D83">
      <w:rPr>
        <w:i/>
        <w:iCs/>
        <w:sz w:val="20"/>
        <w:szCs w:val="20"/>
        <w:lang w:val="cs-CZ"/>
      </w:rPr>
      <w:t>,,</w:t>
    </w:r>
    <w:proofErr w:type="gramEnd"/>
    <w:r w:rsidRPr="00384050">
      <w:rPr>
        <w:lang w:val="cs-CZ"/>
      </w:rPr>
      <w:t xml:space="preserve"> </w:t>
    </w:r>
    <w:bookmarkStart w:id="0" w:name="_Hlk124947081"/>
    <w:r w:rsidRPr="00384050">
      <w:rPr>
        <w:i/>
        <w:iCs/>
        <w:sz w:val="20"/>
        <w:szCs w:val="20"/>
        <w:lang w:val="cs-CZ"/>
      </w:rPr>
      <w:t>Rekonstrukce veřejného osvětlení</w:t>
    </w:r>
    <w:bookmarkEnd w:id="0"/>
    <w:r w:rsidR="006F309D">
      <w:rPr>
        <w:i/>
        <w:iCs/>
        <w:sz w:val="20"/>
        <w:szCs w:val="20"/>
        <w:lang w:val="cs-CZ"/>
      </w:rPr>
      <w:t xml:space="preserve"> </w:t>
    </w:r>
    <w:r w:rsidR="00C60FA6">
      <w:rPr>
        <w:i/>
        <w:iCs/>
        <w:sz w:val="20"/>
        <w:szCs w:val="20"/>
        <w:lang w:val="cs-CZ"/>
      </w:rPr>
      <w:t>města Ostrov – 4.etapa</w:t>
    </w:r>
    <w:r w:rsidRPr="00954D83">
      <w:rPr>
        <w:i/>
        <w:iCs/>
        <w:sz w:val="20"/>
        <w:szCs w:val="20"/>
        <w:lang w:val="cs-CZ"/>
      </w:rPr>
      <w:t>“</w:t>
    </w:r>
  </w:p>
  <w:p w14:paraId="71B560FA" w14:textId="77777777" w:rsidR="00777A10" w:rsidRPr="00954D83" w:rsidRDefault="00777A10" w:rsidP="00777A10">
    <w:pPr>
      <w:pStyle w:val="Zhlav"/>
      <w:jc w:val="center"/>
      <w:rPr>
        <w:i/>
        <w:iCs/>
        <w:sz w:val="20"/>
        <w:szCs w:val="20"/>
        <w:lang w:val="cs-CZ"/>
      </w:rPr>
    </w:pPr>
    <w:r>
      <w:rPr>
        <w:i/>
        <w:iCs/>
        <w:sz w:val="20"/>
        <w:szCs w:val="20"/>
        <w:lang w:val="cs-CZ"/>
      </w:rPr>
      <w:t>Čestné prohlášení o dodržování zásad zadávání veřejných zakázek</w:t>
    </w:r>
  </w:p>
  <w:p w14:paraId="565656DF" w14:textId="77777777" w:rsidR="00745BAE" w:rsidRDefault="00745BA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698235168">
    <w:abstractNumId w:val="0"/>
  </w:num>
  <w:num w:numId="2" w16cid:durableId="474683312">
    <w:abstractNumId w:val="1"/>
  </w:num>
  <w:num w:numId="3" w16cid:durableId="1853914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7A10"/>
    <w:rsid w:val="00004E5F"/>
    <w:rsid w:val="000F356E"/>
    <w:rsid w:val="002141A7"/>
    <w:rsid w:val="00327152"/>
    <w:rsid w:val="00374F07"/>
    <w:rsid w:val="003A0C84"/>
    <w:rsid w:val="00455139"/>
    <w:rsid w:val="0047027C"/>
    <w:rsid w:val="004752F7"/>
    <w:rsid w:val="0050113C"/>
    <w:rsid w:val="00507539"/>
    <w:rsid w:val="00571A08"/>
    <w:rsid w:val="005F02AA"/>
    <w:rsid w:val="00602FC8"/>
    <w:rsid w:val="0061767C"/>
    <w:rsid w:val="006543CD"/>
    <w:rsid w:val="0068753A"/>
    <w:rsid w:val="006C22AD"/>
    <w:rsid w:val="006F309D"/>
    <w:rsid w:val="006F4202"/>
    <w:rsid w:val="007000A5"/>
    <w:rsid w:val="00745BAE"/>
    <w:rsid w:val="00777A10"/>
    <w:rsid w:val="007920A5"/>
    <w:rsid w:val="00823E7E"/>
    <w:rsid w:val="008B1832"/>
    <w:rsid w:val="009C739B"/>
    <w:rsid w:val="009D0B92"/>
    <w:rsid w:val="009E66E9"/>
    <w:rsid w:val="00B06AD1"/>
    <w:rsid w:val="00BC4631"/>
    <w:rsid w:val="00BE62F7"/>
    <w:rsid w:val="00C27C9E"/>
    <w:rsid w:val="00C60FA6"/>
    <w:rsid w:val="00C957B2"/>
    <w:rsid w:val="00D5033F"/>
    <w:rsid w:val="00D96EB5"/>
    <w:rsid w:val="00E04920"/>
    <w:rsid w:val="00E95E7A"/>
    <w:rsid w:val="00F01D57"/>
    <w:rsid w:val="00F574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1512A6F"/>
  <w15:chartTrackingRefBased/>
  <w15:docId w15:val="{DF8E7DB8-0761-44C1-A68B-C8533EA0B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jc w:val="both"/>
    </w:pPr>
    <w:rPr>
      <w:sz w:val="24"/>
      <w:szCs w:val="24"/>
      <w:lang w:eastAsia="zh-CN"/>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i w:val="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rFonts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i w:val="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rPr>
      <w:rFonts w:hint="default"/>
      <w:b/>
    </w:rPr>
  </w:style>
  <w:style w:type="character" w:customStyle="1" w:styleId="WW8Num7z0">
    <w:name w:val="WW8Num7z0"/>
    <w:rPr>
      <w:rFonts w:hint="default"/>
      <w:sz w:val="24"/>
      <w:szCs w:val="24"/>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sz w:val="24"/>
      <w:szCs w:val="24"/>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rPr>
      <w:rFonts w:ascii="Symbol" w:hAnsi="Symbol" w:cs="Symbol" w:hint="default"/>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rPr>
      <w:rFonts w:hint="default"/>
      <w:b/>
    </w:rPr>
  </w:style>
  <w:style w:type="character" w:customStyle="1" w:styleId="WW8Num13z0">
    <w:name w:val="WW8Num13z0"/>
    <w:rPr>
      <w:rFonts w:hint="default"/>
    </w:rPr>
  </w:style>
  <w:style w:type="character" w:customStyle="1" w:styleId="WW8Num13z1">
    <w:name w:val="WW8Num13z1"/>
    <w:rPr>
      <w:rFonts w:hint="default"/>
      <w:b/>
    </w:rPr>
  </w:style>
  <w:style w:type="character" w:customStyle="1" w:styleId="WW8Num14z0">
    <w:name w:val="WW8Num14z0"/>
    <w:rPr>
      <w:rFonts w:hint="default"/>
    </w:rPr>
  </w:style>
  <w:style w:type="character" w:customStyle="1" w:styleId="WW8Num14z1">
    <w:name w:val="WW8Num14z1"/>
    <w:rPr>
      <w:rFonts w:hint="default"/>
      <w:b/>
    </w:rPr>
  </w:style>
  <w:style w:type="character" w:customStyle="1" w:styleId="WW8Num15z0">
    <w:name w:val="WW8Num15z0"/>
    <w:rPr>
      <w:rFonts w:hint="default"/>
      <w:b/>
    </w:rPr>
  </w:style>
  <w:style w:type="character" w:customStyle="1" w:styleId="WW8Num16z0">
    <w:name w:val="WW8Num16z0"/>
    <w:rPr>
      <w:rFonts w:hint="default"/>
    </w:rPr>
  </w:style>
  <w:style w:type="character" w:customStyle="1" w:styleId="WW8Num16z1">
    <w:name w:val="WW8Num16z1"/>
    <w:rPr>
      <w:rFonts w:hint="default"/>
      <w:b/>
    </w:rPr>
  </w:style>
  <w:style w:type="character" w:customStyle="1" w:styleId="WW8Num17z0">
    <w:name w:val="WW8Num17z0"/>
    <w:rPr>
      <w:rFonts w:hint="default"/>
      <w:sz w:val="24"/>
      <w:szCs w:val="24"/>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0z1">
    <w:name w:val="WW8Num20z1"/>
    <w:rPr>
      <w:rFonts w:hint="default"/>
      <w:b/>
    </w:rPr>
  </w:style>
  <w:style w:type="character" w:customStyle="1" w:styleId="WW8Num21z0">
    <w:name w:val="WW8Num21z0"/>
    <w:rPr>
      <w:rFonts w:hint="default"/>
    </w:rPr>
  </w:style>
  <w:style w:type="character" w:customStyle="1" w:styleId="WW8Num21z1">
    <w:name w:val="WW8Num21z1"/>
    <w:rPr>
      <w:rFonts w:hint="default"/>
      <w:b/>
    </w:rPr>
  </w:style>
  <w:style w:type="character" w:customStyle="1" w:styleId="WW8Num22z0">
    <w:name w:val="WW8Num22z0"/>
    <w:rPr>
      <w:rFonts w:hint="default"/>
      <w:b/>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rPr>
      <w:i w:val="0"/>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hint="default"/>
    </w:rPr>
  </w:style>
  <w:style w:type="character" w:customStyle="1" w:styleId="WW8Num27z1">
    <w:name w:val="WW8Num27z1"/>
    <w:rPr>
      <w:rFonts w:hint="default"/>
      <w:b/>
    </w:rPr>
  </w:style>
  <w:style w:type="character" w:customStyle="1" w:styleId="WW8Num28z0">
    <w:name w:val="WW8Num28z0"/>
    <w:rPr>
      <w:rFonts w:hint="default"/>
    </w:rPr>
  </w:style>
  <w:style w:type="character" w:customStyle="1" w:styleId="WW8Num28z1">
    <w:name w:val="WW8Num28z1"/>
    <w:rPr>
      <w:rFonts w:ascii="Symbol" w:hAnsi="Symbol" w:cs="Symbol" w:hint="default"/>
    </w:rPr>
  </w:style>
  <w:style w:type="character" w:customStyle="1" w:styleId="WW8Num28z2">
    <w:name w:val="WW8Num28z2"/>
    <w:rPr>
      <w:rFonts w:ascii="Times New Roman" w:eastAsia="Times New Roman" w:hAnsi="Times New Roman" w:cs="Times New Roman" w:hint="default"/>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rPr>
      <w:rFonts w:hint="default"/>
      <w:b/>
    </w:rPr>
  </w:style>
  <w:style w:type="character" w:customStyle="1" w:styleId="Standardnpsmoodstavce1">
    <w:name w:val="Standardní písmo odstavce1"/>
  </w:style>
  <w:style w:type="character" w:customStyle="1" w:styleId="ZhlavChar">
    <w:name w:val="Záhlaví Char"/>
    <w:rPr>
      <w:rFonts w:ascii="Times New Roman" w:eastAsia="Times New Roman" w:hAnsi="Times New Roman" w:cs="Times New Roman"/>
      <w:sz w:val="24"/>
      <w:szCs w:val="24"/>
    </w:rPr>
  </w:style>
  <w:style w:type="character" w:styleId="Hypertextovodkaz">
    <w:name w:val="Hyperlink"/>
    <w:rPr>
      <w:color w:val="0000FF"/>
      <w:u w:val="single"/>
    </w:rPr>
  </w:style>
  <w:style w:type="character" w:customStyle="1" w:styleId="platne1">
    <w:name w:val="platne1"/>
    <w:basedOn w:val="Standardnpsmoodstavce1"/>
  </w:style>
  <w:style w:type="character" w:styleId="Siln">
    <w:name w:val="Strong"/>
    <w:qFormat/>
    <w:rPr>
      <w:b/>
      <w:bCs/>
    </w:rPr>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TextpoznpodarouChar">
    <w:name w:val="Text pozn. pod čarou Char"/>
    <w:rPr>
      <w:rFonts w:ascii="Times New Roman" w:eastAsia="Times New Roman" w:hAnsi="Times New Roman" w:cs="Times New Roman"/>
    </w:rPr>
  </w:style>
  <w:style w:type="character" w:customStyle="1" w:styleId="FootnoteCharacters">
    <w:name w:val="Footnote Characters"/>
    <w:rPr>
      <w:vertAlign w:val="superscript"/>
    </w:rPr>
  </w:style>
  <w:style w:type="character" w:customStyle="1" w:styleId="NzevChar">
    <w:name w:val="Název Char"/>
    <w:rPr>
      <w:rFonts w:ascii="Arial" w:eastAsia="Times New Roman" w:hAnsi="Arial" w:cs="Arial"/>
      <w:b/>
      <w:bCs/>
      <w:sz w:val="24"/>
      <w:szCs w:val="24"/>
    </w:rPr>
  </w:style>
  <w:style w:type="paragraph" w:customStyle="1" w:styleId="Heading">
    <w:name w:val="Heading"/>
    <w:basedOn w:val="Normln"/>
    <w:next w:val="Zkladntext"/>
    <w:pPr>
      <w:jc w:val="center"/>
    </w:pPr>
    <w:rPr>
      <w:rFonts w:ascii="Arial" w:hAnsi="Arial" w:cs="Arial"/>
      <w:b/>
      <w:bCs/>
      <w:lang w:val="x-none"/>
    </w:rPr>
  </w:style>
  <w:style w:type="paragraph" w:styleId="Zkladntext">
    <w:name w:val="Body Text"/>
    <w:basedOn w:val="Normln"/>
    <w:pPr>
      <w:spacing w:after="120"/>
    </w:pPr>
  </w:style>
  <w:style w:type="paragraph" w:styleId="Seznam">
    <w:name w:val="List"/>
    <w:basedOn w:val="Zkladntext"/>
    <w:rPr>
      <w:rFonts w:cs="FreeSans"/>
    </w:rPr>
  </w:style>
  <w:style w:type="paragraph" w:styleId="Titulek">
    <w:name w:val="caption"/>
    <w:basedOn w:val="Normln"/>
    <w:qFormat/>
    <w:pPr>
      <w:suppressLineNumbers/>
      <w:spacing w:before="120" w:after="120"/>
    </w:pPr>
    <w:rPr>
      <w:rFonts w:cs="FreeSans"/>
      <w:i/>
      <w:iCs/>
    </w:rPr>
  </w:style>
  <w:style w:type="paragraph" w:customStyle="1" w:styleId="Index">
    <w:name w:val="Index"/>
    <w:basedOn w:val="Normln"/>
    <w:pPr>
      <w:suppressLineNumbers/>
    </w:pPr>
    <w:rPr>
      <w:rFonts w:cs="FreeSans"/>
    </w:rPr>
  </w:style>
  <w:style w:type="paragraph" w:customStyle="1" w:styleId="LO-normal">
    <w:name w:val="LO-normal"/>
    <w:basedOn w:val="Normln"/>
    <w:rPr>
      <w:sz w:val="26"/>
      <w:szCs w:val="20"/>
    </w:rPr>
  </w:style>
  <w:style w:type="paragraph" w:styleId="Zhlav">
    <w:name w:val="header"/>
    <w:basedOn w:val="Normln"/>
    <w:pPr>
      <w:tabs>
        <w:tab w:val="center" w:pos="4536"/>
        <w:tab w:val="right" w:pos="9072"/>
      </w:tabs>
    </w:pPr>
    <w:rPr>
      <w:lang w:val="x-none"/>
    </w:rPr>
  </w:style>
  <w:style w:type="paragraph" w:customStyle="1" w:styleId="Styl1">
    <w:name w:val="Styl1"/>
    <w:basedOn w:val="Normln"/>
    <w:pPr>
      <w:ind w:firstLine="624"/>
    </w:pPr>
    <w:rPr>
      <w:rFonts w:ascii="Garamond" w:hAnsi="Garamond" w:cs="Garamond"/>
      <w:szCs w:val="20"/>
    </w:rPr>
  </w:style>
  <w:style w:type="paragraph" w:customStyle="1" w:styleId="Nadpis2Garamond">
    <w:name w:val="Nadpis2 + Garamond"/>
    <w:basedOn w:val="Normln"/>
    <w:pPr>
      <w:numPr>
        <w:numId w:val="1"/>
      </w:numPr>
      <w:tabs>
        <w:tab w:val="left" w:pos="900"/>
      </w:tabs>
    </w:pPr>
    <w:rPr>
      <w:rFonts w:ascii="Garamond" w:hAnsi="Garamond" w:cs="Garamond"/>
      <w:b/>
    </w:rPr>
  </w:style>
  <w:style w:type="paragraph" w:customStyle="1" w:styleId="HLAVICKA">
    <w:name w:val="HLAVICKA"/>
    <w:basedOn w:val="Normln"/>
    <w:pPr>
      <w:keepLines/>
      <w:tabs>
        <w:tab w:val="left" w:pos="284"/>
        <w:tab w:val="left" w:pos="1145"/>
      </w:tabs>
      <w:overflowPunct w:val="0"/>
      <w:autoSpaceDE w:val="0"/>
      <w:spacing w:after="60"/>
      <w:textAlignment w:val="baseline"/>
    </w:pPr>
    <w:rPr>
      <w:sz w:val="20"/>
      <w:szCs w:val="20"/>
    </w:rPr>
  </w:style>
  <w:style w:type="paragraph" w:styleId="Odstavecseseznamem">
    <w:name w:val="List Paragraph"/>
    <w:basedOn w:val="Normln"/>
    <w:qFormat/>
    <w:pPr>
      <w:ind w:left="720"/>
      <w:contextualSpacing/>
    </w:pPr>
  </w:style>
  <w:style w:type="paragraph" w:customStyle="1" w:styleId="PODPISYPODSML">
    <w:name w:val="PODPISY POD SML"/>
    <w:basedOn w:val="Normln"/>
    <w:pPr>
      <w:keepNext/>
      <w:tabs>
        <w:tab w:val="center" w:pos="2552"/>
        <w:tab w:val="center" w:pos="7371"/>
      </w:tabs>
      <w:overflowPunct w:val="0"/>
      <w:autoSpaceDE w:val="0"/>
      <w:textAlignment w:val="baseline"/>
    </w:pPr>
    <w:rPr>
      <w:sz w:val="20"/>
      <w:szCs w:val="20"/>
    </w:rPr>
  </w:style>
  <w:style w:type="paragraph" w:styleId="Zpat">
    <w:name w:val="footer"/>
    <w:basedOn w:val="Normln"/>
    <w:pPr>
      <w:tabs>
        <w:tab w:val="center" w:pos="4536"/>
        <w:tab w:val="right" w:pos="9072"/>
      </w:tabs>
    </w:p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rPr>
  </w:style>
  <w:style w:type="paragraph" w:styleId="Textbubliny">
    <w:name w:val="Balloon Text"/>
    <w:basedOn w:val="Normln"/>
    <w:rPr>
      <w:rFonts w:ascii="Tahoma" w:hAnsi="Tahoma" w:cs="Tahoma"/>
      <w:sz w:val="16"/>
      <w:szCs w:val="16"/>
    </w:rPr>
  </w:style>
  <w:style w:type="paragraph" w:styleId="Zkladntextodsazen">
    <w:name w:val="Body Text Indent"/>
    <w:basedOn w:val="Normln"/>
    <w:pPr>
      <w:ind w:left="360"/>
    </w:pPr>
    <w:rPr>
      <w:sz w:val="28"/>
      <w:szCs w:val="20"/>
    </w:rPr>
  </w:style>
  <w:style w:type="paragraph" w:customStyle="1" w:styleId="BODY1">
    <w:name w:val="BODY (1)"/>
    <w:basedOn w:val="Normln"/>
    <w:pPr>
      <w:overflowPunct w:val="0"/>
      <w:autoSpaceDE w:val="0"/>
      <w:spacing w:before="60" w:after="60"/>
      <w:ind w:left="284"/>
      <w:textAlignment w:val="baseline"/>
    </w:pPr>
    <w:rPr>
      <w:sz w:val="20"/>
      <w:szCs w:val="20"/>
    </w:rPr>
  </w:style>
  <w:style w:type="paragraph" w:customStyle="1" w:styleId="Rozloendokumentu1">
    <w:name w:val="Rozložení dokumentu1"/>
    <w:basedOn w:val="Normln"/>
    <w:pPr>
      <w:shd w:val="clear" w:color="auto" w:fill="000080"/>
    </w:pPr>
    <w:rPr>
      <w:rFonts w:ascii="Tahoma" w:hAnsi="Tahoma" w:cs="Tahoma"/>
      <w:sz w:val="20"/>
      <w:szCs w:val="20"/>
    </w:rPr>
  </w:style>
  <w:style w:type="paragraph" w:customStyle="1" w:styleId="Zkladntext31">
    <w:name w:val="Základní text 31"/>
    <w:basedOn w:val="Normln"/>
    <w:pPr>
      <w:spacing w:after="120"/>
    </w:pPr>
    <w:rPr>
      <w:sz w:val="16"/>
      <w:szCs w:val="16"/>
    </w:rPr>
  </w:style>
  <w:style w:type="paragraph" w:customStyle="1" w:styleId="Zkladntext21">
    <w:name w:val="Základní text 21"/>
    <w:basedOn w:val="Normln"/>
    <w:pPr>
      <w:spacing w:after="120" w:line="480" w:lineRule="auto"/>
    </w:pPr>
  </w:style>
  <w:style w:type="paragraph" w:customStyle="1" w:styleId="Textpsmene">
    <w:name w:val="Text písmene"/>
    <w:basedOn w:val="Normln"/>
  </w:style>
  <w:style w:type="paragraph" w:styleId="Textpoznpodarou">
    <w:name w:val="footnote text"/>
    <w:basedOn w:val="Normln"/>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B17A6720D00F458F7F3E09855E2E40" ma:contentTypeVersion="13" ma:contentTypeDescription="Vytvoří nový dokument" ma:contentTypeScope="" ma:versionID="f7628296c8c6c7ddf637989efa0fe964">
  <xsd:schema xmlns:xsd="http://www.w3.org/2001/XMLSchema" xmlns:xs="http://www.w3.org/2001/XMLSchema" xmlns:p="http://schemas.microsoft.com/office/2006/metadata/properties" xmlns:ns2="172744d7-b7d2-47ac-8879-e5385efed730" xmlns:ns3="193c07b0-bec8-415c-85a1-5a72904ae79e" targetNamespace="http://schemas.microsoft.com/office/2006/metadata/properties" ma:root="true" ma:fieldsID="a25998a609390d2bab007caef9da14ac" ns2:_="" ns3:_="">
    <xsd:import namespace="172744d7-b7d2-47ac-8879-e5385efed730"/>
    <xsd:import namespace="193c07b0-bec8-415c-85a1-5a72904ae7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744d7-b7d2-47ac-8879-e5385efed7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053d4f19-23b6-45fa-833f-bf57fbe27f6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c07b0-bec8-415c-85a1-5a72904ae79e" elementFormDefault="qualified">
    <xsd:import namespace="http://schemas.microsoft.com/office/2006/documentManagement/types"/>
    <xsd:import namespace="http://schemas.microsoft.com/office/infopath/2007/PartnerControls"/>
    <xsd:element name="TaxCatchAll" ma:index="14" nillable="true" ma:displayName="Sloupec zachycení celé taxonomie" ma:hidden="true" ma:list="{3806b3bf-83be-4400-a312-e8b3fe9d6985}" ma:internalName="TaxCatchAll" ma:showField="CatchAllData" ma:web="193c07b0-bec8-415c-85a1-5a72904ae7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3c07b0-bec8-415c-85a1-5a72904ae79e"/>
    <lcf76f155ced4ddcb4097134ff3c332f xmlns="172744d7-b7d2-47ac-8879-e5385efed7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11EF5C-53FE-4C5F-96B5-4E7B2D204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744d7-b7d2-47ac-8879-e5385efed730"/>
    <ds:schemaRef ds:uri="193c07b0-bec8-415c-85a1-5a72904ae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D4387-BD23-4F64-A42F-B52411D3B0A1}">
  <ds:schemaRefs>
    <ds:schemaRef ds:uri="http://schemas.microsoft.com/sharepoint/v3/contenttype/forms"/>
  </ds:schemaRefs>
</ds:datastoreItem>
</file>

<file path=customXml/itemProps3.xml><?xml version="1.0" encoding="utf-8"?>
<ds:datastoreItem xmlns:ds="http://schemas.openxmlformats.org/officeDocument/2006/customXml" ds:itemID="{92A07C29-936D-4947-B25E-9EAAFA387865}">
  <ds:schemaRefs>
    <ds:schemaRef ds:uri="http://schemas.microsoft.com/office/2006/metadata/properties"/>
    <ds:schemaRef ds:uri="http://schemas.microsoft.com/office/infopath/2007/PartnerControls"/>
    <ds:schemaRef ds:uri="193c07b0-bec8-415c-85a1-5a72904ae79e"/>
    <ds:schemaRef ds:uri="172744d7-b7d2-47ac-8879-e5385efed7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1062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Příloha č</vt:lpstr>
    </vt:vector>
  </TitlesOfParts>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Hanzl</dc:creator>
  <cp:keywords/>
  <dc:description/>
  <cp:lastModifiedBy>Irena Kříbková</cp:lastModifiedBy>
  <cp:revision>2</cp:revision>
  <cp:lastPrinted>2013-01-21T14:59:00Z</cp:lastPrinted>
  <dcterms:created xsi:type="dcterms:W3CDTF">2026-04-14T12:11:00Z</dcterms:created>
  <dcterms:modified xsi:type="dcterms:W3CDTF">2026-04-14T12:11:00Z</dcterms:modified>
</cp:coreProperties>
</file>